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bookmarkStart w:id="0" w:name="_GoBack"/>
      <w:bookmarkEnd w:id="0"/>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C5E47" w:rsidRPr="002C5E47" w:rsidRDefault="002C5E47" w:rsidP="002C5E47">
            <w:pPr>
              <w:rPr>
                <w:rFonts w:ascii="Arial" w:hAnsi="Arial" w:cs="Arial"/>
                <w:color w:val="000000"/>
                <w:sz w:val="14"/>
                <w:szCs w:val="14"/>
              </w:rPr>
            </w:pPr>
            <w:r w:rsidRPr="002C5E47">
              <w:rPr>
                <w:rFonts w:ascii="Arial" w:hAnsi="Arial" w:cs="Arial"/>
                <w:color w:val="000000"/>
                <w:sz w:val="14"/>
                <w:szCs w:val="14"/>
              </w:rPr>
              <w:t xml:space="preserve">Affidamento diretto, ex art. 1 comma 2 lett. a) del D.L. n. 76/2020, per la fornitura di materiale consumabile e materiale soggetto ad usura per lavatrici per endoscopi Soluscope, di proprietà ed in uso presso il P.O. di Bassano del Grappa, comprensiva di manutenzione full-risk delle apparecchiature e del software di tracciabilità. </w:t>
            </w:r>
          </w:p>
          <w:p w:rsidR="007D05C3" w:rsidRPr="00D9067B" w:rsidRDefault="002C5E47" w:rsidP="002C5E47">
            <w:pPr>
              <w:rPr>
                <w:rFonts w:ascii="Arial" w:hAnsi="Arial" w:cs="Arial"/>
                <w:color w:val="000000"/>
                <w:sz w:val="14"/>
                <w:szCs w:val="14"/>
              </w:rPr>
            </w:pPr>
            <w:r w:rsidRPr="002C5E47">
              <w:rPr>
                <w:rFonts w:ascii="Arial" w:hAnsi="Arial" w:cs="Arial"/>
                <w:color w:val="000000"/>
                <w:sz w:val="14"/>
                <w:szCs w:val="14"/>
              </w:rPr>
              <w:t>Gara n. 2022-11-BAS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2C5E47" w:rsidRDefault="00A23B3E">
            <w:pPr>
              <w:rPr>
                <w:rFonts w:ascii="Arial" w:hAnsi="Arial" w:cs="Arial"/>
                <w:color w:val="000000"/>
                <w:sz w:val="14"/>
                <w:szCs w:val="14"/>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C5E47" w:rsidRPr="002C5E47" w:rsidRDefault="002C5E47" w:rsidP="002C5E47">
            <w:pPr>
              <w:pStyle w:val="Titolo5"/>
              <w:rPr>
                <w:rFonts w:ascii="Arial" w:eastAsia="Calibri" w:hAnsi="Arial" w:cs="Arial"/>
                <w:color w:val="000000"/>
                <w:sz w:val="14"/>
                <w:szCs w:val="14"/>
              </w:rPr>
            </w:pPr>
            <w:r w:rsidRPr="002C5E47">
              <w:rPr>
                <w:rFonts w:ascii="Arial" w:eastAsia="Calibri" w:hAnsi="Arial" w:cs="Arial"/>
                <w:bCs/>
                <w:color w:val="000000"/>
                <w:sz w:val="14"/>
                <w:szCs w:val="14"/>
              </w:rPr>
              <w:t>90958103DD</w:t>
            </w:r>
          </w:p>
          <w:p w:rsidR="002C5E47" w:rsidRPr="002C5E47" w:rsidRDefault="002C5E47" w:rsidP="002C5E47">
            <w:pPr>
              <w:ind w:left="948" w:hanging="851"/>
              <w:jc w:val="center"/>
              <w:rPr>
                <w:rFonts w:ascii="Arial" w:hAnsi="Arial" w:cs="Arial"/>
                <w:color w:val="000000"/>
                <w:sz w:val="14"/>
                <w:szCs w:val="14"/>
              </w:rPr>
            </w:pPr>
          </w:p>
          <w:p w:rsidR="00237DE6" w:rsidRPr="00F8161D" w:rsidRDefault="00237DE6" w:rsidP="00F8161D">
            <w:pPr>
              <w:rPr>
                <w:rFonts w:ascii="Arial" w:hAnsi="Arial" w:cs="Arial"/>
                <w:color w:val="000000"/>
                <w:sz w:val="14"/>
                <w:szCs w:val="14"/>
              </w:rPr>
            </w:pPr>
          </w:p>
          <w:p w:rsidR="00A23B3E" w:rsidRPr="009557F2" w:rsidRDefault="00A23B3E" w:rsidP="00134C80">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193256">
      <w:rPr>
        <w:rFonts w:ascii="Calibri" w:hAnsi="Calibri"/>
        <w:noProof/>
        <w:sz w:val="20"/>
        <w:szCs w:val="20"/>
      </w:rPr>
      <w:t>2</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246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93256"/>
    <w:rsid w:val="001A7D19"/>
    <w:rsid w:val="001C3764"/>
    <w:rsid w:val="001D3A2B"/>
    <w:rsid w:val="001D56C2"/>
    <w:rsid w:val="001F35A9"/>
    <w:rsid w:val="00237DE6"/>
    <w:rsid w:val="00270DA2"/>
    <w:rsid w:val="002A0C6C"/>
    <w:rsid w:val="002A21BC"/>
    <w:rsid w:val="002C169E"/>
    <w:rsid w:val="002C5E47"/>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0125"/>
    <w:rsid w:val="006130E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7111E"/>
    <w:rsid w:val="00E775C2"/>
    <w:rsid w:val="00E85D0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oNotEmbedSmartTags/>
  <w:decimalSymbol w:val=","/>
  <w:listSeparator w:val=";"/>
  <w14:docId w14:val="1FEBAEC3"/>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D662-F6B7-47B3-A57D-D7B319E0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6402</Words>
  <Characters>36496</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42813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38</cp:revision>
  <cp:lastPrinted>2016-07-15T13:50:00Z</cp:lastPrinted>
  <dcterms:created xsi:type="dcterms:W3CDTF">2018-12-24T12:03:00Z</dcterms:created>
  <dcterms:modified xsi:type="dcterms:W3CDTF">2022-02-08T10:48:00Z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